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45F95" w14:textId="77777777" w:rsidR="00C17053" w:rsidRPr="009C5B83" w:rsidRDefault="009C5B83">
      <w:pPr>
        <w:spacing w:before="57" w:line="300" w:lineRule="exact"/>
        <w:ind w:left="3006"/>
        <w:rPr>
          <w:rFonts w:asciiTheme="minorHAnsi" w:hAnsiTheme="minorHAnsi" w:cstheme="minorHAnsi"/>
          <w:b/>
          <w:sz w:val="28"/>
          <w:szCs w:val="28"/>
        </w:rPr>
      </w:pPr>
      <w:r w:rsidRPr="009C5B83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 xml:space="preserve"> P</w:t>
      </w:r>
      <w:r w:rsidRPr="009C5B83">
        <w:rPr>
          <w:rFonts w:asciiTheme="minorHAnsi" w:hAnsiTheme="minorHAnsi" w:cstheme="minorHAnsi"/>
          <w:b/>
          <w:spacing w:val="3"/>
          <w:w w:val="99"/>
          <w:position w:val="-1"/>
          <w:sz w:val="28"/>
          <w:szCs w:val="28"/>
        </w:rPr>
        <w:t xml:space="preserve"> </w:t>
      </w:r>
      <w:r w:rsidRPr="009C5B83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>a</w:t>
      </w:r>
      <w:r w:rsidRPr="009C5B83">
        <w:rPr>
          <w:rFonts w:asciiTheme="minorHAnsi" w:hAnsiTheme="minorHAnsi" w:cstheme="minorHAnsi"/>
          <w:b/>
          <w:spacing w:val="-2"/>
          <w:w w:val="99"/>
          <w:position w:val="-1"/>
          <w:sz w:val="28"/>
          <w:szCs w:val="28"/>
        </w:rPr>
        <w:t>t</w:t>
      </w:r>
      <w:r w:rsidRPr="009C5B83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>ie</w:t>
      </w:r>
      <w:r w:rsidRPr="009C5B83">
        <w:rPr>
          <w:rFonts w:asciiTheme="minorHAnsi" w:hAnsiTheme="minorHAnsi" w:cstheme="minorHAnsi"/>
          <w:b/>
          <w:spacing w:val="5"/>
          <w:w w:val="99"/>
          <w:position w:val="-1"/>
          <w:sz w:val="28"/>
          <w:szCs w:val="28"/>
        </w:rPr>
        <w:t xml:space="preserve"> </w:t>
      </w:r>
      <w:r w:rsidRPr="009C5B83">
        <w:rPr>
          <w:rFonts w:asciiTheme="minorHAnsi" w:hAnsiTheme="minorHAnsi" w:cstheme="minorHAnsi"/>
          <w:b/>
          <w:spacing w:val="-6"/>
          <w:w w:val="99"/>
          <w:position w:val="-1"/>
          <w:sz w:val="28"/>
          <w:szCs w:val="28"/>
        </w:rPr>
        <w:t>n</w:t>
      </w:r>
      <w:r w:rsidRPr="009C5B83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 xml:space="preserve">t </w:t>
      </w:r>
      <w:r w:rsidRPr="009C5B83">
        <w:rPr>
          <w:rFonts w:asciiTheme="minorHAnsi" w:hAnsiTheme="minorHAnsi" w:cstheme="minorHAnsi"/>
          <w:b/>
          <w:position w:val="-1"/>
          <w:sz w:val="28"/>
          <w:szCs w:val="28"/>
        </w:rPr>
        <w:t xml:space="preserve"> </w:t>
      </w:r>
      <w:r w:rsidRPr="009C5B83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>M</w:t>
      </w:r>
      <w:r w:rsidRPr="009C5B83">
        <w:rPr>
          <w:rFonts w:asciiTheme="minorHAnsi" w:hAnsiTheme="minorHAnsi" w:cstheme="minorHAnsi"/>
          <w:b/>
          <w:spacing w:val="6"/>
          <w:w w:val="99"/>
          <w:position w:val="-1"/>
          <w:sz w:val="28"/>
          <w:szCs w:val="28"/>
        </w:rPr>
        <w:t xml:space="preserve"> </w:t>
      </w:r>
      <w:r w:rsidRPr="009C5B83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 xml:space="preserve">edical </w:t>
      </w:r>
      <w:r w:rsidRPr="009C5B83">
        <w:rPr>
          <w:rFonts w:asciiTheme="minorHAnsi" w:hAnsiTheme="minorHAnsi" w:cstheme="minorHAnsi"/>
          <w:b/>
          <w:spacing w:val="2"/>
          <w:position w:val="-1"/>
          <w:sz w:val="28"/>
          <w:szCs w:val="28"/>
        </w:rPr>
        <w:t xml:space="preserve"> </w:t>
      </w:r>
      <w:r w:rsidRPr="009C5B83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>Re</w:t>
      </w:r>
      <w:r w:rsidRPr="009C5B83">
        <w:rPr>
          <w:rFonts w:asciiTheme="minorHAnsi" w:hAnsiTheme="minorHAnsi" w:cstheme="minorHAnsi"/>
          <w:b/>
          <w:spacing w:val="2"/>
          <w:w w:val="99"/>
          <w:position w:val="-1"/>
          <w:sz w:val="28"/>
          <w:szCs w:val="28"/>
        </w:rPr>
        <w:t xml:space="preserve"> </w:t>
      </w:r>
      <w:r w:rsidRPr="009C5B83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>s</w:t>
      </w:r>
      <w:r w:rsidRPr="009C5B83">
        <w:rPr>
          <w:rFonts w:asciiTheme="minorHAnsi" w:hAnsiTheme="minorHAnsi" w:cstheme="minorHAnsi"/>
          <w:b/>
          <w:spacing w:val="2"/>
          <w:w w:val="99"/>
          <w:position w:val="-1"/>
          <w:sz w:val="28"/>
          <w:szCs w:val="28"/>
        </w:rPr>
        <w:t xml:space="preserve"> </w:t>
      </w:r>
      <w:r w:rsidRPr="009C5B83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>u</w:t>
      </w:r>
      <w:r w:rsidRPr="009C5B83">
        <w:rPr>
          <w:rFonts w:asciiTheme="minorHAnsi" w:hAnsiTheme="minorHAnsi" w:cstheme="minorHAnsi"/>
          <w:b/>
          <w:spacing w:val="-3"/>
          <w:w w:val="99"/>
          <w:position w:val="-1"/>
          <w:sz w:val="28"/>
          <w:szCs w:val="28"/>
        </w:rPr>
        <w:t>m</w:t>
      </w:r>
      <w:r w:rsidRPr="009C5B83">
        <w:rPr>
          <w:rFonts w:asciiTheme="minorHAnsi" w:hAnsiTheme="minorHAnsi" w:cstheme="minorHAnsi"/>
          <w:b/>
          <w:w w:val="99"/>
          <w:position w:val="-1"/>
          <w:sz w:val="28"/>
          <w:szCs w:val="28"/>
        </w:rPr>
        <w:t>e</w:t>
      </w:r>
      <w:r w:rsidRPr="009C5B83">
        <w:rPr>
          <w:rFonts w:asciiTheme="minorHAnsi" w:hAnsiTheme="minorHAnsi" w:cstheme="minorHAnsi"/>
          <w:b/>
          <w:spacing w:val="1"/>
          <w:w w:val="99"/>
          <w:position w:val="-1"/>
          <w:sz w:val="28"/>
          <w:szCs w:val="28"/>
        </w:rPr>
        <w:t xml:space="preserve"> </w:t>
      </w:r>
    </w:p>
    <w:p w14:paraId="193381D7" w14:textId="77777777" w:rsidR="00C17053" w:rsidRPr="009C5B83" w:rsidRDefault="00C17053">
      <w:pPr>
        <w:spacing w:before="14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6F4740D9" w14:textId="0D9DBDCE" w:rsidR="009C5B83" w:rsidRPr="009C5B83" w:rsidRDefault="009C5B83">
      <w:pPr>
        <w:spacing w:line="220" w:lineRule="exact"/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="Calibri" w:hAnsi="Calibri" w:cs="Calibri"/>
          <w:sz w:val="22"/>
          <w:szCs w:val="22"/>
        </w:rPr>
        <w:t>Conall Chaney</w:t>
      </w:r>
    </w:p>
    <w:p w14:paraId="118A6612" w14:textId="32512D65" w:rsidR="00C17053" w:rsidRPr="009C5B83" w:rsidRDefault="009C5B83">
      <w:pPr>
        <w:spacing w:line="220" w:lineRule="exact"/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z w:val="22"/>
          <w:szCs w:val="22"/>
        </w:rPr>
        <w:t>ate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z w:val="22"/>
          <w:szCs w:val="22"/>
        </w:rPr>
        <w:t>f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w w:val="101"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1"/>
          <w:w w:val="101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:</w:t>
      </w:r>
    </w:p>
    <w:p w14:paraId="057A8673" w14:textId="77777777" w:rsidR="00C17053" w:rsidRPr="009C5B83" w:rsidRDefault="009C5B83">
      <w:pPr>
        <w:ind w:left="140" w:right="737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Add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re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ss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:     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3"/>
          <w:w w:val="101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z w:val="22"/>
          <w:szCs w:val="22"/>
        </w:rPr>
        <w:t>:</w:t>
      </w:r>
    </w:p>
    <w:p w14:paraId="4884AF50" w14:textId="77777777" w:rsidR="00C17053" w:rsidRPr="009C5B83" w:rsidRDefault="009C5B83">
      <w:pPr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ri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Ins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ce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9C5B83">
        <w:rPr>
          <w:rFonts w:asciiTheme="minorHAnsi" w:hAnsiTheme="minorHAnsi" w:cstheme="minorHAnsi"/>
          <w:bCs/>
          <w:spacing w:val="47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3"/>
          <w:w w:val="101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w w:val="101"/>
          <w:sz w:val="22"/>
          <w:szCs w:val="22"/>
        </w:rPr>
        <w:t>e</w:t>
      </w:r>
    </w:p>
    <w:p w14:paraId="44569DFA" w14:textId="77777777" w:rsidR="009C5B83" w:rsidRPr="009C5B83" w:rsidRDefault="009C5B83" w:rsidP="009C5B83">
      <w:pPr>
        <w:ind w:left="140" w:right="3583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sp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tal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(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A</w:t>
      </w:r>
      <w:r w:rsidRPr="009C5B83">
        <w:rPr>
          <w:rFonts w:asciiTheme="minorHAnsi" w:hAnsiTheme="minorHAnsi" w:cstheme="minorHAnsi"/>
          <w:bCs/>
          <w:sz w:val="22"/>
          <w:szCs w:val="22"/>
        </w:rPr>
        <w:t>)</w:t>
      </w:r>
      <w:r w:rsidRPr="009C5B83">
        <w:rPr>
          <w:rFonts w:asciiTheme="minorHAnsi" w:hAnsiTheme="minorHAnsi" w:cstheme="minorHAnsi"/>
          <w:bCs/>
          <w:spacing w:val="46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7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(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B) </w:t>
      </w:r>
    </w:p>
    <w:p w14:paraId="2546591F" w14:textId="5C97BDBB" w:rsidR="00C17053" w:rsidRPr="009C5B83" w:rsidRDefault="009C5B83" w:rsidP="009C5B83">
      <w:pPr>
        <w:ind w:left="140" w:right="3583"/>
        <w:rPr>
          <w:rFonts w:asciiTheme="minorHAnsi" w:hAnsiTheme="minorHAnsi" w:cstheme="minorHAnsi"/>
          <w:bCs/>
          <w:sz w:val="22"/>
          <w:szCs w:val="22"/>
        </w:rPr>
        <w:sectPr w:rsidR="00C17053" w:rsidRPr="009C5B83">
          <w:type w:val="continuous"/>
          <w:pgSz w:w="12240" w:h="15840"/>
          <w:pgMar w:top="1380" w:right="1720" w:bottom="280" w:left="1660" w:header="720" w:footer="720" w:gutter="0"/>
          <w:cols w:space="720"/>
        </w:sectPr>
      </w:pP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ec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nd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Ins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ce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:    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x</w:t>
      </w:r>
      <w:r w:rsidRPr="009C5B83">
        <w:rPr>
          <w:rFonts w:asciiTheme="minorHAnsi" w:hAnsiTheme="minorHAnsi" w:cstheme="minorHAnsi"/>
          <w:bCs/>
          <w:sz w:val="22"/>
          <w:szCs w:val="22"/>
        </w:rPr>
        <w:t>x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x</w:t>
      </w:r>
      <w:r w:rsidRPr="009C5B83">
        <w:rPr>
          <w:rFonts w:asciiTheme="minorHAnsi" w:hAnsiTheme="minorHAnsi" w:cstheme="minorHAnsi"/>
          <w:bCs/>
          <w:sz w:val="22"/>
          <w:szCs w:val="22"/>
        </w:rPr>
        <w:t>xxxxx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x</w:t>
      </w:r>
      <w:r w:rsidRPr="009C5B83">
        <w:rPr>
          <w:rFonts w:asciiTheme="minorHAnsi" w:hAnsiTheme="minorHAnsi" w:cstheme="minorHAnsi"/>
          <w:bCs/>
          <w:sz w:val="22"/>
          <w:szCs w:val="22"/>
        </w:rPr>
        <w:t>xxxxxx</w:t>
      </w:r>
    </w:p>
    <w:p w14:paraId="16D5B190" w14:textId="49F76101" w:rsidR="00C17053" w:rsidRPr="009C5B83" w:rsidRDefault="009C5B83">
      <w:pPr>
        <w:spacing w:line="220" w:lineRule="exact"/>
        <w:ind w:left="140" w:right="-52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pacing w:val="-3"/>
          <w:position w:val="-1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position w:val="-1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ti</w:t>
      </w:r>
      <w:r w:rsidRPr="009C5B83">
        <w:rPr>
          <w:rFonts w:asciiTheme="minorHAnsi" w:hAnsiTheme="minorHAnsi" w:cstheme="minorHAnsi"/>
          <w:bCs/>
          <w:spacing w:val="2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position w:val="-1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n </w:t>
      </w:r>
      <w:r w:rsidRPr="009C5B83">
        <w:rPr>
          <w:rFonts w:asciiTheme="minorHAnsi" w:hAnsiTheme="minorHAnsi" w:cstheme="minorHAnsi"/>
          <w:bCs/>
          <w:spacing w:val="1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6"/>
          <w:position w:val="-1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g 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position w:val="-1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an</w:t>
      </w:r>
    </w:p>
    <w:p w14:paraId="1F0996BD" w14:textId="77777777" w:rsidR="00C17053" w:rsidRPr="009C5B83" w:rsidRDefault="009C5B83">
      <w:pPr>
        <w:spacing w:line="220" w:lineRule="exact"/>
        <w:rPr>
          <w:rFonts w:asciiTheme="minorHAnsi" w:hAnsiTheme="minorHAnsi" w:cstheme="minorHAnsi"/>
          <w:bCs/>
          <w:sz w:val="22"/>
          <w:szCs w:val="22"/>
        </w:rPr>
        <w:sectPr w:rsidR="00C17053" w:rsidRPr="009C5B83">
          <w:type w:val="continuous"/>
          <w:pgSz w:w="12240" w:h="15840"/>
          <w:pgMar w:top="1380" w:right="1720" w:bottom="280" w:left="1660" w:header="720" w:footer="720" w:gutter="0"/>
          <w:cols w:num="2" w:space="720" w:equalWidth="0">
            <w:col w:w="2132" w:space="168"/>
            <w:col w:w="6560"/>
          </w:cols>
        </w:sectPr>
      </w:pPr>
      <w:r w:rsidRPr="009C5B83">
        <w:rPr>
          <w:rFonts w:asciiTheme="minorHAnsi" w:hAnsiTheme="minorHAnsi" w:cstheme="minorHAnsi"/>
          <w:bCs/>
          <w:sz w:val="22"/>
          <w:szCs w:val="22"/>
        </w:rPr>
        <w:br w:type="column"/>
      </w:r>
      <w:r w:rsidRPr="009C5B83">
        <w:rPr>
          <w:rFonts w:asciiTheme="minorHAnsi" w:hAnsiTheme="minorHAnsi" w:cstheme="minorHAnsi"/>
          <w:bCs/>
          <w:spacing w:val="-5"/>
          <w:position w:val="-1"/>
          <w:sz w:val="22"/>
          <w:szCs w:val="22"/>
        </w:rPr>
        <w:t>xx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xxxxx</w:t>
      </w:r>
      <w:r w:rsidRPr="009C5B83">
        <w:rPr>
          <w:rFonts w:asciiTheme="minorHAnsi" w:hAnsiTheme="minorHAnsi" w:cstheme="minorHAnsi"/>
          <w:bCs/>
          <w:spacing w:val="-5"/>
          <w:position w:val="-1"/>
          <w:sz w:val="22"/>
          <w:szCs w:val="22"/>
        </w:rPr>
        <w:t>x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xxxxx</w:t>
      </w:r>
      <w:r w:rsidRPr="009C5B83">
        <w:rPr>
          <w:rFonts w:asciiTheme="minorHAnsi" w:hAnsiTheme="minorHAnsi" w:cstheme="minorHAnsi"/>
          <w:bCs/>
          <w:spacing w:val="-5"/>
          <w:position w:val="-1"/>
          <w:sz w:val="22"/>
          <w:szCs w:val="22"/>
        </w:rPr>
        <w:t>x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x</w:t>
      </w:r>
    </w:p>
    <w:p w14:paraId="4DE897B1" w14:textId="77777777" w:rsidR="00C17053" w:rsidRPr="009C5B83" w:rsidRDefault="00C17053">
      <w:pPr>
        <w:spacing w:before="9" w:line="18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6F1042A1" w14:textId="77777777" w:rsidR="00C17053" w:rsidRPr="009C5B83" w:rsidRDefault="009C5B83">
      <w:pPr>
        <w:spacing w:before="35"/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w w:val="101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w w:val="101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w w:val="101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ns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5DD918D1" w14:textId="77777777" w:rsidR="00C17053" w:rsidRPr="009C5B83" w:rsidRDefault="009C5B83">
      <w:pPr>
        <w:ind w:left="140" w:right="622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fa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ph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ci</w:t>
      </w:r>
      <w:r w:rsidRPr="009C5B83">
        <w:rPr>
          <w:rFonts w:asciiTheme="minorHAnsi" w:hAnsiTheme="minorHAnsi" w:cstheme="minorHAnsi"/>
          <w:bCs/>
          <w:sz w:val="22"/>
          <w:szCs w:val="22"/>
        </w:rPr>
        <w:t>an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sp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ci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ts</w:t>
      </w:r>
      <w:r w:rsidRPr="009C5B83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at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g</w:t>
      </w:r>
      <w:r w:rsidRPr="009C5B83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t.</w:t>
      </w:r>
      <w:r w:rsidRPr="009C5B83">
        <w:rPr>
          <w:rFonts w:asciiTheme="minorHAnsi" w:hAnsiTheme="minorHAnsi" w:cstheme="minorHAnsi"/>
          <w:bCs/>
          <w:spacing w:val="49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Be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6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to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7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ph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fax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nu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er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.</w:t>
      </w:r>
    </w:p>
    <w:p w14:paraId="6C99ED5A" w14:textId="77777777" w:rsidR="00C17053" w:rsidRPr="009C5B83" w:rsidRDefault="00C17053">
      <w:pPr>
        <w:spacing w:before="6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68339752" w14:textId="77777777" w:rsidR="00C17053" w:rsidRPr="009C5B83" w:rsidRDefault="009C5B83">
      <w:pPr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cy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fax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.</w:t>
      </w:r>
    </w:p>
    <w:p w14:paraId="1E4107EC" w14:textId="77777777" w:rsidR="00C17053" w:rsidRPr="009C5B83" w:rsidRDefault="00C17053">
      <w:pPr>
        <w:spacing w:before="11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3FD9A820" w14:textId="77777777" w:rsidR="00C17053" w:rsidRPr="009C5B83" w:rsidRDefault="009C5B83">
      <w:pPr>
        <w:spacing w:line="220" w:lineRule="exact"/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-6"/>
          <w:position w:val="-1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t 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position w:val="-1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3"/>
          <w:position w:val="-1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ati</w:t>
      </w:r>
      <w:r w:rsidRPr="009C5B83">
        <w:rPr>
          <w:rFonts w:asciiTheme="minorHAnsi" w:hAnsiTheme="minorHAnsi" w:cstheme="minorHAnsi"/>
          <w:bCs/>
          <w:spacing w:val="2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position w:val="-1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s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8"/>
        <w:gridCol w:w="2130"/>
        <w:gridCol w:w="2254"/>
      </w:tblGrid>
      <w:tr w:rsidR="00C17053" w:rsidRPr="009C5B83" w14:paraId="1E7C5475" w14:textId="77777777">
        <w:trPr>
          <w:trHeight w:hRule="exact" w:val="240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1C13A0BB" w14:textId="77777777" w:rsidR="00C17053" w:rsidRPr="009C5B83" w:rsidRDefault="009C5B83">
            <w:pPr>
              <w:spacing w:line="220" w:lineRule="exact"/>
              <w:ind w:left="44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Na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m</w:t>
            </w:r>
            <w:r w:rsidRPr="009C5B83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>e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3809D5E3" w14:textId="77777777" w:rsidR="00C17053" w:rsidRPr="009C5B83" w:rsidRDefault="009C5B83">
            <w:pPr>
              <w:spacing w:line="220" w:lineRule="exact"/>
              <w:ind w:left="59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#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m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g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do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age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6C5F48E4" w14:textId="77777777" w:rsidR="00C17053" w:rsidRPr="009C5B83" w:rsidRDefault="009C5B83">
            <w:pPr>
              <w:spacing w:line="220" w:lineRule="exact"/>
              <w:ind w:left="57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W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h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Pr="009C5B83">
              <w:rPr>
                <w:rFonts w:asciiTheme="minorHAnsi" w:hAnsiTheme="minorHAnsi" w:cstheme="minorHAnsi"/>
                <w:bCs/>
                <w:spacing w:val="3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(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M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/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P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M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/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B</w:t>
            </w:r>
            <w:r w:rsidRPr="009C5B83">
              <w:rPr>
                <w:rFonts w:asciiTheme="minorHAnsi" w:hAnsiTheme="minorHAnsi" w:cstheme="minorHAnsi"/>
                <w:bCs/>
                <w:spacing w:val="-3"/>
                <w:w w:val="101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d)</w:t>
            </w:r>
          </w:p>
        </w:tc>
      </w:tr>
      <w:tr w:rsidR="00C17053" w:rsidRPr="009C5B83" w14:paraId="32C4ECA6" w14:textId="77777777">
        <w:trPr>
          <w:trHeight w:hRule="exact" w:val="316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22C0C946" w14:textId="77777777" w:rsidR="00C17053" w:rsidRPr="009C5B83" w:rsidRDefault="009C5B83">
            <w:pPr>
              <w:spacing w:line="220" w:lineRule="exact"/>
              <w:ind w:left="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x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.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  <w:r w:rsidRPr="009C5B83">
              <w:rPr>
                <w:rFonts w:asciiTheme="minorHAnsi" w:hAnsiTheme="minorHAnsi" w:cstheme="minorHAnsi"/>
                <w:bCs/>
                <w:spacing w:val="3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As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i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i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58F641D1" w14:textId="77777777" w:rsidR="00C17053" w:rsidRPr="009C5B83" w:rsidRDefault="009C5B83">
            <w:pPr>
              <w:spacing w:line="220" w:lineRule="exact"/>
              <w:ind w:left="59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1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m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g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7A47E263" w14:textId="77777777" w:rsidR="00C17053" w:rsidRPr="009C5B83" w:rsidRDefault="009C5B83">
            <w:pPr>
              <w:spacing w:line="220" w:lineRule="exact"/>
              <w:ind w:left="57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M</w:t>
            </w:r>
          </w:p>
        </w:tc>
      </w:tr>
    </w:tbl>
    <w:p w14:paraId="47B7595F" w14:textId="77777777" w:rsidR="00C17053" w:rsidRPr="009C5B83" w:rsidRDefault="00C17053">
      <w:pPr>
        <w:spacing w:before="5" w:line="1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5FEC6CC6" w14:textId="77777777" w:rsidR="00C17053" w:rsidRPr="009C5B83" w:rsidRDefault="009C5B83">
      <w:pPr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:   </w:t>
      </w:r>
      <w:r w:rsidRPr="009C5B83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ov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9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8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,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n,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v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it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,</w:t>
      </w:r>
      <w:r w:rsidRPr="009C5B83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z w:val="22"/>
          <w:szCs w:val="22"/>
        </w:rPr>
        <w:t>.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ia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ti</w:t>
      </w:r>
      <w:r w:rsidRPr="009C5B83">
        <w:rPr>
          <w:rFonts w:asciiTheme="minorHAnsi" w:hAnsiTheme="minorHAnsi" w:cstheme="minorHAnsi"/>
          <w:bCs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3"/>
          <w:w w:val="101"/>
          <w:sz w:val="22"/>
          <w:szCs w:val="22"/>
        </w:rPr>
        <w:t>ee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.</w:t>
      </w:r>
    </w:p>
    <w:p w14:paraId="0C15CAEA" w14:textId="77777777" w:rsidR="00C17053" w:rsidRPr="009C5B83" w:rsidRDefault="00C17053">
      <w:pPr>
        <w:spacing w:before="16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3B162476" w14:textId="77777777" w:rsidR="00C17053" w:rsidRPr="009C5B83" w:rsidRDefault="009C5B83">
      <w:pPr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g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z w:val="22"/>
          <w:szCs w:val="22"/>
        </w:rPr>
        <w:t>:</w:t>
      </w:r>
      <w:r w:rsidRPr="009C5B83">
        <w:rPr>
          <w:rFonts w:asciiTheme="minorHAnsi" w:hAnsiTheme="minorHAnsi" w:cstheme="minorHAnsi"/>
          <w:bCs/>
          <w:spacing w:val="49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Li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6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g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,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g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te</w:t>
      </w:r>
      <w:r w:rsidRPr="009C5B83">
        <w:rPr>
          <w:rFonts w:asciiTheme="minorHAnsi" w:hAnsiTheme="minorHAnsi" w:cstheme="minorHAnsi"/>
          <w:bCs/>
          <w:sz w:val="22"/>
          <w:szCs w:val="22"/>
        </w:rPr>
        <w:t>x 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3"/>
          <w:w w:val="101"/>
          <w:sz w:val="22"/>
          <w:szCs w:val="22"/>
        </w:rPr>
        <w:t>ti</w:t>
      </w:r>
      <w:r w:rsidRPr="009C5B83">
        <w:rPr>
          <w:rFonts w:asciiTheme="minorHAnsi" w:hAnsiTheme="minorHAnsi" w:cstheme="minorHAnsi"/>
          <w:bCs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ic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.</w:t>
      </w:r>
    </w:p>
    <w:p w14:paraId="5B819836" w14:textId="77777777" w:rsidR="00C17053" w:rsidRPr="009C5B83" w:rsidRDefault="00C17053">
      <w:pPr>
        <w:spacing w:before="11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15B92530" w14:textId="77777777" w:rsidR="00C17053" w:rsidRPr="009C5B83" w:rsidRDefault="009C5B83">
      <w:pPr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Hi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z w:val="22"/>
          <w:szCs w:val="22"/>
        </w:rPr>
        <w:t>:</w:t>
      </w:r>
      <w:r w:rsidRPr="009C5B83">
        <w:rPr>
          <w:rFonts w:asciiTheme="minorHAnsi" w:hAnsiTheme="minorHAnsi" w:cstheme="minorHAnsi"/>
          <w:bCs/>
          <w:spacing w:val="47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w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rr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li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6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z w:val="22"/>
          <w:szCs w:val="22"/>
        </w:rPr>
        <w:t>f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urr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m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w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ll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by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nsur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c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z w:val="22"/>
          <w:szCs w:val="22"/>
        </w:rPr>
        <w:t>,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or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us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pa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g</w:t>
      </w:r>
      <w:r w:rsidRPr="009C5B83">
        <w:rPr>
          <w:rFonts w:asciiTheme="minorHAnsi" w:hAnsiTheme="minorHAnsi" w:cstheme="minorHAnsi"/>
          <w:bCs/>
          <w:spacing w:val="-3"/>
          <w:w w:val="10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.</w:t>
      </w:r>
      <w:r w:rsidRPr="009C5B8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AD4668B" w14:textId="77777777" w:rsidR="00C17053" w:rsidRPr="009C5B83" w:rsidRDefault="00C17053">
      <w:pPr>
        <w:spacing w:before="6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416EE6F8" w14:textId="77777777" w:rsidR="00C17053" w:rsidRPr="009C5B83" w:rsidRDefault="009C5B83">
      <w:pPr>
        <w:spacing w:line="220" w:lineRule="exact"/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4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2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5"/>
          <w:position w:val="-1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y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3396"/>
        <w:gridCol w:w="2204"/>
        <w:gridCol w:w="1936"/>
      </w:tblGrid>
      <w:tr w:rsidR="00C17053" w:rsidRPr="009C5B83" w14:paraId="06EE2E64" w14:textId="77777777">
        <w:trPr>
          <w:trHeight w:hRule="exact" w:val="24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9F9754" w14:textId="77777777" w:rsidR="00C17053" w:rsidRPr="009C5B83" w:rsidRDefault="009C5B83">
            <w:pPr>
              <w:spacing w:line="220" w:lineRule="exact"/>
              <w:ind w:left="3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D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t</w:t>
            </w:r>
            <w:r w:rsidRPr="009C5B83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>e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37D462F" w14:textId="77777777" w:rsidR="00C17053" w:rsidRPr="009C5B83" w:rsidRDefault="009C5B83">
            <w:pPr>
              <w:spacing w:line="220" w:lineRule="exact"/>
              <w:ind w:left="15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H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o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p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it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li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z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t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on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/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le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n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g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t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h</w:t>
            </w:r>
            <w:r w:rsidRPr="009C5B83">
              <w:rPr>
                <w:rFonts w:asciiTheme="minorHAnsi" w:hAnsiTheme="minorHAnsi" w:cstheme="minorHAnsi"/>
                <w:bCs/>
                <w:spacing w:val="3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of 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t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>y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14:paraId="37FA5CA8" w14:textId="77777777" w:rsidR="00C17053" w:rsidRPr="009C5B83" w:rsidRDefault="009C5B83">
            <w:pPr>
              <w:spacing w:line="220" w:lineRule="exact"/>
              <w:ind w:left="820" w:right="72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R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on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1AC15BDF" w14:textId="77777777" w:rsidR="00C17053" w:rsidRPr="009C5B83" w:rsidRDefault="009C5B83">
            <w:pPr>
              <w:spacing w:line="220" w:lineRule="exact"/>
              <w:ind w:left="723" w:right="64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R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l</w:t>
            </w:r>
            <w:r w:rsidRPr="009C5B83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>t</w:t>
            </w:r>
          </w:p>
        </w:tc>
      </w:tr>
      <w:tr w:rsidR="00C17053" w:rsidRPr="009C5B83" w14:paraId="2C4B6A7F" w14:textId="77777777">
        <w:trPr>
          <w:trHeight w:hRule="exact" w:val="316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A766487" w14:textId="77777777" w:rsidR="00C17053" w:rsidRPr="009C5B83" w:rsidRDefault="009C5B83">
            <w:pPr>
              <w:spacing w:line="220" w:lineRule="exact"/>
              <w:ind w:left="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x. 0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/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00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AFB83B5" w14:textId="77777777" w:rsidR="00C17053" w:rsidRPr="009C5B83" w:rsidRDefault="009C5B83">
            <w:pPr>
              <w:spacing w:line="220" w:lineRule="exact"/>
              <w:ind w:left="19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G</w:t>
            </w:r>
            <w:r w:rsidRPr="009C5B83">
              <w:rPr>
                <w:rFonts w:asciiTheme="minorHAnsi" w:hAnsiTheme="minorHAnsi" w:cstheme="minorHAnsi"/>
                <w:bCs/>
                <w:spacing w:val="-8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pacing w:val="5"/>
                <w:sz w:val="22"/>
                <w:szCs w:val="22"/>
              </w:rPr>
              <w:t>n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l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-6"/>
                <w:sz w:val="22"/>
                <w:szCs w:val="22"/>
              </w:rPr>
              <w:t>H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o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ita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l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 xml:space="preserve"> /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9C5B83">
              <w:rPr>
                <w:rFonts w:asciiTheme="minorHAnsi" w:hAnsiTheme="minorHAnsi" w:cstheme="minorHAnsi"/>
                <w:bCs/>
                <w:spacing w:val="4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d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pacing w:val="-10"/>
                <w:sz w:val="22"/>
                <w:szCs w:val="22"/>
              </w:rPr>
              <w:t>y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14:paraId="0DF8898E" w14:textId="77777777" w:rsidR="00C17053" w:rsidRPr="009C5B83" w:rsidRDefault="009C5B83">
            <w:pPr>
              <w:spacing w:line="220" w:lineRule="exact"/>
              <w:ind w:left="767" w:right="84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t</w:t>
            </w:r>
            <w:r w:rsidRPr="009C5B83">
              <w:rPr>
                <w:rFonts w:asciiTheme="minorHAnsi" w:hAnsiTheme="minorHAnsi" w:cstheme="minorHAnsi"/>
                <w:bCs/>
                <w:spacing w:val="5"/>
                <w:sz w:val="22"/>
                <w:szCs w:val="22"/>
              </w:rPr>
              <w:t>r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o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ke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12C1B50D" w14:textId="77777777" w:rsidR="00C17053" w:rsidRPr="009C5B83" w:rsidRDefault="009C5B83">
            <w:pPr>
              <w:spacing w:line="220" w:lineRule="exact"/>
              <w:ind w:left="75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R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pacing w:val="5"/>
                <w:sz w:val="22"/>
                <w:szCs w:val="22"/>
              </w:rPr>
              <w:t>h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b 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t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o</w:t>
            </w:r>
            <w:r w:rsidRPr="009C5B83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75%</w:t>
            </w:r>
          </w:p>
        </w:tc>
      </w:tr>
    </w:tbl>
    <w:p w14:paraId="64415B82" w14:textId="77777777" w:rsidR="00C17053" w:rsidRPr="009C5B83" w:rsidRDefault="00C17053">
      <w:pPr>
        <w:spacing w:before="4" w:line="1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3A606E1B" w14:textId="77777777" w:rsidR="00C17053" w:rsidRPr="009C5B83" w:rsidRDefault="009C5B83">
      <w:pPr>
        <w:spacing w:before="35" w:line="220" w:lineRule="exact"/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position w:val="-1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w w:val="101"/>
          <w:position w:val="-1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2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w w:val="101"/>
          <w:position w:val="-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w w:val="101"/>
          <w:position w:val="-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ti</w:t>
      </w:r>
      <w:r w:rsidRPr="009C5B83">
        <w:rPr>
          <w:rFonts w:asciiTheme="minorHAnsi" w:hAnsiTheme="minorHAnsi" w:cstheme="minorHAnsi"/>
          <w:bCs/>
          <w:spacing w:val="2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g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 xml:space="preserve"> s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-5"/>
          <w:position w:val="-1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5"/>
          <w:position w:val="-1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ms</w:t>
      </w:r>
      <w:r w:rsidRPr="009C5B83">
        <w:rPr>
          <w:rFonts w:asciiTheme="minorHAnsi" w:hAnsiTheme="minorHAnsi" w:cstheme="minorHAnsi"/>
          <w:bCs/>
          <w:spacing w:val="3"/>
          <w:position w:val="-1"/>
          <w:sz w:val="22"/>
          <w:szCs w:val="22"/>
        </w:rPr>
        <w:t xml:space="preserve"> 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3"/>
        <w:gridCol w:w="2922"/>
        <w:gridCol w:w="2416"/>
      </w:tblGrid>
      <w:tr w:rsidR="00C17053" w:rsidRPr="009C5B83" w14:paraId="2C199306" w14:textId="77777777">
        <w:trPr>
          <w:trHeight w:hRule="exact" w:val="24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06CE085" w14:textId="77777777" w:rsidR="00C17053" w:rsidRPr="009C5B83" w:rsidRDefault="009C5B83">
            <w:pPr>
              <w:spacing w:line="220" w:lineRule="exact"/>
              <w:ind w:left="725" w:right="8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L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i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>t</w:t>
            </w: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14:paraId="0BEE1893" w14:textId="77777777" w:rsidR="00C17053" w:rsidRPr="009C5B83" w:rsidRDefault="009C5B83">
            <w:pPr>
              <w:spacing w:line="220" w:lineRule="exact"/>
              <w:ind w:left="30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Sho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r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t</w:t>
            </w:r>
            <w:r w:rsidRPr="009C5B83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d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c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r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i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p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ti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on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4831731A" w14:textId="77777777" w:rsidR="00C17053" w:rsidRPr="009C5B83" w:rsidRDefault="009C5B83">
            <w:pPr>
              <w:spacing w:line="220" w:lineRule="exact"/>
              <w:ind w:left="25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R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l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t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</w:p>
        </w:tc>
      </w:tr>
      <w:tr w:rsidR="00C17053" w:rsidRPr="009C5B83" w14:paraId="12A433E6" w14:textId="77777777">
        <w:trPr>
          <w:trHeight w:hRule="exact" w:val="31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C2A1A34" w14:textId="77777777" w:rsidR="00C17053" w:rsidRPr="009C5B83" w:rsidRDefault="009C5B83">
            <w:pPr>
              <w:spacing w:line="220" w:lineRule="exact"/>
              <w:ind w:left="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x: 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v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pacing w:val="5"/>
                <w:sz w:val="22"/>
                <w:szCs w:val="22"/>
              </w:rPr>
              <w:t>r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pacing w:val="3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l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g</w:t>
            </w:r>
            <w:r w:rsidRPr="009C5B83">
              <w:rPr>
                <w:rFonts w:asciiTheme="minorHAnsi" w:hAnsiTheme="minorHAnsi" w:cstheme="minorHAnsi"/>
                <w:bCs/>
                <w:spacing w:val="4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p</w:t>
            </w:r>
            <w:r w:rsidRPr="009C5B83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pacing w:val="-3"/>
                <w:w w:val="101"/>
                <w:sz w:val="22"/>
                <w:szCs w:val="22"/>
              </w:rPr>
              <w:t>i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14:paraId="263C329B" w14:textId="77777777" w:rsidR="00C17053" w:rsidRPr="009C5B83" w:rsidRDefault="009C5B83">
            <w:pPr>
              <w:spacing w:line="220" w:lineRule="exact"/>
              <w:ind w:left="30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P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i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Pr="009C5B83">
              <w:rPr>
                <w:rFonts w:asciiTheme="minorHAnsi" w:hAnsiTheme="minorHAnsi" w:cstheme="minorHAnsi"/>
                <w:bCs/>
                <w:spacing w:val="4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u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a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ff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c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t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  <w:r w:rsidRPr="009C5B83">
              <w:rPr>
                <w:rFonts w:asciiTheme="minorHAnsi" w:hAnsiTheme="minorHAnsi" w:cstheme="minorHAnsi"/>
                <w:bCs/>
                <w:spacing w:val="6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by</w:t>
            </w:r>
            <w:r w:rsidRPr="009C5B83">
              <w:rPr>
                <w:rFonts w:asciiTheme="minorHAnsi" w:hAnsiTheme="minorHAnsi" w:cstheme="minorHAnsi"/>
                <w:bCs/>
                <w:spacing w:val="-7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ai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Pr="009C5B83">
              <w:rPr>
                <w:rFonts w:asciiTheme="minorHAnsi" w:hAnsiTheme="minorHAnsi" w:cstheme="minorHAnsi"/>
                <w:bCs/>
                <w:spacing w:val="4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m</w:t>
            </w:r>
            <w:r w:rsidRPr="009C5B83">
              <w:rPr>
                <w:rFonts w:asciiTheme="minorHAnsi" w:hAnsiTheme="minorHAnsi" w:cstheme="minorHAnsi"/>
                <w:bCs/>
                <w:spacing w:val="-3"/>
                <w:w w:val="101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6E6E2592" w14:textId="77777777" w:rsidR="00C17053" w:rsidRPr="009C5B83" w:rsidRDefault="009C5B83">
            <w:pPr>
              <w:spacing w:line="220" w:lineRule="exact"/>
              <w:ind w:left="20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S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de</w:t>
            </w:r>
            <w:r w:rsidRPr="009C5B83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f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f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c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t</w:t>
            </w:r>
            <w:r w:rsidRPr="009C5B83">
              <w:rPr>
                <w:rFonts w:asciiTheme="minorHAnsi" w:hAnsiTheme="minorHAnsi" w:cstheme="minorHAnsi"/>
                <w:bCs/>
                <w:spacing w:val="7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o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f</w:t>
            </w:r>
            <w:r w:rsidRPr="009C5B83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 xml:space="preserve"> </w:t>
            </w:r>
            <w:r w:rsidRPr="009C5B83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c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Pr="009C5B83">
              <w:rPr>
                <w:rFonts w:asciiTheme="minorHAnsi" w:hAnsiTheme="minorHAnsi" w:cstheme="minorHAnsi"/>
                <w:bCs/>
                <w:spacing w:val="5"/>
                <w:sz w:val="22"/>
                <w:szCs w:val="22"/>
              </w:rPr>
              <w:t>rr</w:t>
            </w:r>
            <w:r w:rsidRPr="009C5B83">
              <w:rPr>
                <w:rFonts w:asciiTheme="minorHAnsi" w:hAnsiTheme="minorHAnsi" w:cstheme="minorHAnsi"/>
                <w:bCs/>
                <w:spacing w:val="-8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pacing w:val="5"/>
                <w:sz w:val="22"/>
                <w:szCs w:val="22"/>
              </w:rPr>
              <w:t>n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t</w:t>
            </w:r>
            <w:r w:rsidRPr="009C5B83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 xml:space="preserve"> m</w:t>
            </w:r>
            <w:r w:rsidRPr="009C5B83">
              <w:rPr>
                <w:rFonts w:asciiTheme="minorHAnsi" w:hAnsiTheme="minorHAnsi" w:cstheme="minorHAnsi"/>
                <w:bCs/>
                <w:spacing w:val="-3"/>
                <w:w w:val="101"/>
                <w:sz w:val="22"/>
                <w:szCs w:val="22"/>
              </w:rPr>
              <w:t>e</w:t>
            </w:r>
            <w:r w:rsidRPr="009C5B83">
              <w:rPr>
                <w:rFonts w:asciiTheme="minorHAnsi" w:hAnsiTheme="minorHAnsi" w:cstheme="minorHAnsi"/>
                <w:bCs/>
                <w:sz w:val="22"/>
                <w:szCs w:val="22"/>
              </w:rPr>
              <w:t>ds</w:t>
            </w:r>
          </w:p>
        </w:tc>
      </w:tr>
    </w:tbl>
    <w:p w14:paraId="4067BAB9" w14:textId="77777777" w:rsidR="00C17053" w:rsidRPr="009C5B83" w:rsidRDefault="00C17053">
      <w:pPr>
        <w:spacing w:before="5" w:line="1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66731F93" w14:textId="77777777" w:rsidR="00C17053" w:rsidRPr="009C5B83" w:rsidRDefault="009C5B83">
      <w:pPr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We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g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z w:val="22"/>
          <w:szCs w:val="22"/>
        </w:rPr>
        <w:t>,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t</w:t>
      </w:r>
      <w:r w:rsidRPr="009C5B83">
        <w:rPr>
          <w:rFonts w:asciiTheme="minorHAnsi" w:hAnsiTheme="minorHAnsi" w:cstheme="minorHAnsi"/>
          <w:bCs/>
          <w:spacing w:val="-10"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7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oo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ss</w:t>
      </w:r>
      <w:r w:rsidRPr="009C5B83">
        <w:rPr>
          <w:rFonts w:asciiTheme="minorHAnsi" w:hAnsiTheme="minorHAnsi" w:cstheme="minorHAnsi"/>
          <w:bCs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a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oo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ug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8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f</w:t>
      </w:r>
      <w:r w:rsidRPr="009C5B83">
        <w:rPr>
          <w:rFonts w:asciiTheme="minorHAnsi" w:hAnsiTheme="minorHAnsi" w:cstheme="minorHAnsi"/>
          <w:bCs/>
          <w:sz w:val="22"/>
          <w:szCs w:val="22"/>
        </w:rPr>
        <w:t>ul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w w:val="101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z w:val="22"/>
          <w:szCs w:val="22"/>
        </w:rPr>
        <w:t>.</w:t>
      </w:r>
    </w:p>
    <w:p w14:paraId="698F3878" w14:textId="77777777" w:rsidR="00C17053" w:rsidRPr="009C5B83" w:rsidRDefault="00C17053">
      <w:pPr>
        <w:spacing w:before="16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36764D47" w14:textId="77777777" w:rsidR="00C17053" w:rsidRPr="009C5B83" w:rsidRDefault="009C5B83">
      <w:pPr>
        <w:spacing w:line="220" w:lineRule="exact"/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5"/>
          <w:position w:val="-1"/>
          <w:sz w:val="22"/>
          <w:szCs w:val="22"/>
        </w:rPr>
        <w:t>mm</w:t>
      </w:r>
      <w:r w:rsidRPr="009C5B83">
        <w:rPr>
          <w:rFonts w:asciiTheme="minorHAnsi" w:hAnsiTheme="minorHAnsi" w:cstheme="minorHAnsi"/>
          <w:bCs/>
          <w:w w:val="101"/>
          <w:position w:val="-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position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2"/>
          <w:position w:val="-1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position w:val="-1"/>
          <w:sz w:val="22"/>
          <w:szCs w:val="22"/>
        </w:rPr>
        <w:t xml:space="preserve">: </w:t>
      </w:r>
    </w:p>
    <w:p w14:paraId="737F7608" w14:textId="77777777" w:rsidR="00C17053" w:rsidRPr="009C5B83" w:rsidRDefault="00C17053">
      <w:pPr>
        <w:spacing w:before="10" w:line="18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7BDFF78E" w14:textId="77777777" w:rsidR="00C17053" w:rsidRPr="009C5B83" w:rsidRDefault="009C5B83">
      <w:pPr>
        <w:spacing w:before="35"/>
        <w:ind w:left="140" w:right="142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f</w:t>
      </w:r>
      <w:r w:rsidRPr="009C5B83">
        <w:rPr>
          <w:rFonts w:asciiTheme="minorHAnsi" w:hAnsiTheme="minorHAnsi" w:cstheme="minorHAnsi"/>
          <w:bCs/>
          <w:spacing w:val="6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tat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ce</w:t>
      </w:r>
      <w:r w:rsidRPr="009C5B83">
        <w:rPr>
          <w:rFonts w:asciiTheme="minorHAnsi" w:hAnsiTheme="minorHAnsi" w:cstheme="minorHAnsi"/>
          <w:bCs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a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10"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ng 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el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v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10"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? 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-7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w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? 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? </w:t>
      </w:r>
      <w:r w:rsidRPr="009C5B83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ow</w:t>
      </w:r>
      <w:r w:rsidRPr="009C5B83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g h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ee</w:t>
      </w:r>
      <w:r w:rsidRPr="009C5B83">
        <w:rPr>
          <w:rFonts w:asciiTheme="minorHAnsi" w:hAnsiTheme="minorHAnsi" w:cstheme="minorHAnsi"/>
          <w:bCs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ob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z w:val="22"/>
          <w:szCs w:val="22"/>
        </w:rPr>
        <w:t>?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-8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a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v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10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it</w:t>
      </w:r>
      <w:r w:rsidRPr="009C5B83">
        <w:rPr>
          <w:rFonts w:asciiTheme="minorHAnsi" w:hAnsiTheme="minorHAnsi" w:cstheme="minorHAnsi"/>
          <w:bCs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ti</w:t>
      </w:r>
      <w:r w:rsidRPr="009C5B83">
        <w:rPr>
          <w:rFonts w:asciiTheme="minorHAnsi" w:hAnsiTheme="minorHAnsi" w:cstheme="minorHAnsi"/>
          <w:bCs/>
          <w:spacing w:val="-10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? 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Is</w:t>
      </w:r>
      <w:r w:rsidRPr="009C5B83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-8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b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t</w:t>
      </w:r>
      <w:r w:rsidRPr="009C5B83">
        <w:rPr>
          <w:rFonts w:asciiTheme="minorHAnsi" w:hAnsiTheme="minorHAnsi" w:cstheme="minorHAnsi"/>
          <w:bCs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ca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fo</w:t>
      </w:r>
      <w:r w:rsidRPr="009C5B83">
        <w:rPr>
          <w:rFonts w:asciiTheme="minorHAnsi" w:hAnsiTheme="minorHAnsi" w:cstheme="minorHAnsi"/>
          <w:bCs/>
          <w:sz w:val="22"/>
          <w:szCs w:val="22"/>
        </w:rPr>
        <w:t>r h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im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f</w:t>
      </w:r>
      <w:r w:rsidRPr="009C5B83">
        <w:rPr>
          <w:rFonts w:asciiTheme="minorHAnsi" w:hAnsiTheme="minorHAnsi" w:cstheme="minorHAnsi"/>
          <w:bCs/>
          <w:sz w:val="22"/>
          <w:szCs w:val="22"/>
        </w:rPr>
        <w:t>,</w:t>
      </w:r>
      <w:r w:rsidRPr="009C5B83">
        <w:rPr>
          <w:rFonts w:asciiTheme="minorHAnsi" w:hAnsiTheme="minorHAnsi" w:cstheme="minorHAnsi"/>
          <w:bCs/>
          <w:spacing w:val="6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10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ca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g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v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g</w:t>
      </w:r>
      <w:r w:rsidRPr="009C5B83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ee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d?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W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z w:val="22"/>
          <w:szCs w:val="22"/>
        </w:rPr>
        <w:t>g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t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3"/>
          <w:w w:val="10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3"/>
          <w:w w:val="101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at</w:t>
      </w:r>
      <w:r w:rsidRPr="009C5B83">
        <w:rPr>
          <w:rFonts w:asciiTheme="minorHAnsi" w:hAnsiTheme="minorHAnsi" w:cstheme="minorHAnsi"/>
          <w:bCs/>
          <w:spacing w:val="-3"/>
          <w:w w:val="101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w w:val="101"/>
          <w:sz w:val="22"/>
          <w:szCs w:val="22"/>
        </w:rPr>
        <w:t>?</w:t>
      </w:r>
    </w:p>
    <w:p w14:paraId="5A28FD18" w14:textId="77777777" w:rsidR="00C17053" w:rsidRPr="009C5B83" w:rsidRDefault="00C17053">
      <w:pPr>
        <w:spacing w:before="15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71825AF5" w14:textId="77777777" w:rsidR="00C17053" w:rsidRPr="009C5B83" w:rsidRDefault="009C5B83">
      <w:pPr>
        <w:ind w:left="140" w:right="516"/>
        <w:rPr>
          <w:rFonts w:asciiTheme="minorHAnsi" w:hAnsiTheme="minorHAnsi" w:cstheme="minorHAnsi"/>
          <w:bCs/>
          <w:sz w:val="22"/>
          <w:szCs w:val="22"/>
        </w:rPr>
      </w:pPr>
      <w:r w:rsidRPr="009C5B83">
        <w:rPr>
          <w:rFonts w:asciiTheme="minorHAnsi" w:hAnsiTheme="minorHAnsi" w:cstheme="minorHAnsi"/>
          <w:bCs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k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ee</w:t>
      </w:r>
      <w:r w:rsidRPr="009C5B83">
        <w:rPr>
          <w:rFonts w:asciiTheme="minorHAnsi" w:hAnsiTheme="minorHAnsi" w:cstheme="minorHAnsi"/>
          <w:bCs/>
          <w:sz w:val="22"/>
          <w:szCs w:val="22"/>
        </w:rPr>
        <w:t>p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f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pd</w:t>
      </w:r>
      <w:r w:rsidRPr="009C5B83">
        <w:rPr>
          <w:rFonts w:asciiTheme="minorHAnsi" w:hAnsiTheme="minorHAnsi" w:cstheme="minorHAnsi"/>
          <w:bCs/>
          <w:sz w:val="22"/>
          <w:szCs w:val="22"/>
        </w:rPr>
        <w:t>at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wh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g</w:t>
      </w:r>
      <w:r w:rsidRPr="009C5B83">
        <w:rPr>
          <w:rFonts w:asciiTheme="minorHAnsi" w:hAnsiTheme="minorHAnsi" w:cstheme="minorHAnsi"/>
          <w:bCs/>
          <w:spacing w:val="6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er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g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r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oo</w:t>
      </w:r>
      <w:r w:rsidRPr="009C5B83">
        <w:rPr>
          <w:rFonts w:asciiTheme="minorHAnsi" w:hAnsiTheme="minorHAnsi" w:cstheme="minorHAnsi"/>
          <w:bCs/>
          <w:sz w:val="22"/>
          <w:szCs w:val="22"/>
        </w:rPr>
        <w:t>m</w:t>
      </w:r>
      <w:r w:rsidRPr="009C5B83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pacing w:val="5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f</w:t>
      </w:r>
      <w:r w:rsidRPr="009C5B83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911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>l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Pr="009C5B83">
        <w:rPr>
          <w:rFonts w:asciiTheme="minorHAnsi" w:hAnsiTheme="minorHAnsi" w:cstheme="minorHAnsi"/>
          <w:bCs/>
          <w:spacing w:val="6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sh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c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wh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o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y</w:t>
      </w:r>
      <w:r w:rsidRPr="009C5B83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z w:val="22"/>
          <w:szCs w:val="22"/>
        </w:rPr>
        <w:t>s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k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,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d</w:t>
      </w:r>
      <w:r w:rsidRPr="009C5B8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z w:val="22"/>
          <w:szCs w:val="22"/>
        </w:rPr>
        <w:t>t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h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z w:val="22"/>
          <w:szCs w:val="22"/>
        </w:rPr>
        <w:t>gs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r</w:t>
      </w:r>
      <w:r w:rsidRPr="009C5B83">
        <w:rPr>
          <w:rFonts w:asciiTheme="minorHAnsi" w:hAnsiTheme="minorHAnsi" w:cstheme="minorHAnsi"/>
          <w:bCs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C5B83">
        <w:rPr>
          <w:rFonts w:asciiTheme="minorHAnsi" w:hAnsiTheme="minorHAnsi" w:cstheme="minorHAnsi"/>
          <w:bCs/>
          <w:spacing w:val="-6"/>
          <w:sz w:val="22"/>
          <w:szCs w:val="22"/>
        </w:rPr>
        <w:t>u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ps</w:t>
      </w:r>
      <w:r w:rsidRPr="009C5B83">
        <w:rPr>
          <w:rFonts w:asciiTheme="minorHAnsi" w:hAnsiTheme="minorHAnsi" w:cstheme="minorHAnsi"/>
          <w:bCs/>
          <w:spacing w:val="2"/>
          <w:w w:val="101"/>
          <w:sz w:val="22"/>
          <w:szCs w:val="22"/>
        </w:rPr>
        <w:t>e</w:t>
      </w:r>
      <w:r w:rsidRPr="009C5B83">
        <w:rPr>
          <w:rFonts w:asciiTheme="minorHAnsi" w:hAnsiTheme="minorHAnsi" w:cstheme="minorHAnsi"/>
          <w:bCs/>
          <w:sz w:val="22"/>
          <w:szCs w:val="22"/>
        </w:rPr>
        <w:t>tt</w:t>
      </w:r>
      <w:r w:rsidRPr="009C5B83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C5B83">
        <w:rPr>
          <w:rFonts w:asciiTheme="minorHAnsi" w:hAnsiTheme="minorHAnsi" w:cstheme="minorHAnsi"/>
          <w:bCs/>
          <w:spacing w:val="-2"/>
          <w:sz w:val="22"/>
          <w:szCs w:val="22"/>
        </w:rPr>
        <w:t>n</w:t>
      </w:r>
      <w:r w:rsidRPr="009C5B83">
        <w:rPr>
          <w:rFonts w:asciiTheme="minorHAnsi" w:hAnsiTheme="minorHAnsi" w:cstheme="minorHAnsi"/>
          <w:bCs/>
          <w:spacing w:val="-5"/>
          <w:sz w:val="22"/>
          <w:szCs w:val="22"/>
        </w:rPr>
        <w:t>g</w:t>
      </w:r>
      <w:r w:rsidRPr="009C5B83">
        <w:rPr>
          <w:rFonts w:asciiTheme="minorHAnsi" w:hAnsiTheme="minorHAnsi" w:cstheme="minorHAnsi"/>
          <w:bCs/>
          <w:sz w:val="22"/>
          <w:szCs w:val="22"/>
        </w:rPr>
        <w:t>.</w:t>
      </w:r>
    </w:p>
    <w:sectPr w:rsidR="00C17053" w:rsidRPr="009C5B83">
      <w:type w:val="continuous"/>
      <w:pgSz w:w="12240" w:h="15840"/>
      <w:pgMar w:top="1380" w:right="172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27673"/>
    <w:multiLevelType w:val="multilevel"/>
    <w:tmpl w:val="C6401C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53"/>
    <w:rsid w:val="009C5B83"/>
    <w:rsid w:val="00C1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B42D"/>
  <w15:docId w15:val="{B65BF439-5FD7-4367-A14F-D8EEF379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2021-05-27T11:43:00Z</dcterms:created>
  <dcterms:modified xsi:type="dcterms:W3CDTF">2021-05-27T11:47:00Z</dcterms:modified>
</cp:coreProperties>
</file>